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2F" w:rsidRDefault="00C21C2F" w:rsidP="00AF763F">
      <w:pPr>
        <w:pStyle w:val="Titolo1"/>
        <w:tabs>
          <w:tab w:val="left" w:pos="0"/>
        </w:tabs>
        <w:suppressAutoHyphens/>
        <w:autoSpaceDE w:val="0"/>
        <w:jc w:val="right"/>
        <w:rPr>
          <w:sz w:val="36"/>
          <w:szCs w:val="36"/>
        </w:rPr>
      </w:pPr>
    </w:p>
    <w:p w:rsidR="00AF763F" w:rsidRDefault="00AF763F" w:rsidP="00AF763F">
      <w:pPr>
        <w:jc w:val="right"/>
        <w:rPr>
          <w:b/>
        </w:rPr>
      </w:pPr>
    </w:p>
    <w:p w:rsidR="00AF763F" w:rsidRDefault="00AF763F" w:rsidP="00AF763F">
      <w:pPr>
        <w:jc w:val="center"/>
        <w:rPr>
          <w:b/>
        </w:rPr>
      </w:pPr>
      <w:r>
        <w:rPr>
          <w:b/>
        </w:rPr>
        <w:t>SCHEMA DI OFFERTA</w:t>
      </w:r>
    </w:p>
    <w:p w:rsidR="00AF763F" w:rsidRDefault="00AF763F" w:rsidP="00AF763F">
      <w:pPr>
        <w:pStyle w:val="Corpodeltesto3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(da r</w:t>
      </w:r>
      <w:r w:rsidR="002A54C0">
        <w:rPr>
          <w:rFonts w:ascii="Times New Roman" w:hAnsi="Times New Roman"/>
        </w:rPr>
        <w:t>estitui</w:t>
      </w:r>
      <w:r>
        <w:rPr>
          <w:rFonts w:ascii="Times New Roman" w:hAnsi="Times New Roman"/>
        </w:rPr>
        <w:t>re compilata e firmata)</w:t>
      </w:r>
    </w:p>
    <w:p w:rsidR="00AF763F" w:rsidRPr="00596382" w:rsidRDefault="00AF763F" w:rsidP="00AF763F">
      <w:pPr>
        <w:pStyle w:val="Corpodeltesto32"/>
        <w:rPr>
          <w:rFonts w:ascii="Times New Roman" w:hAnsi="Times New Roman"/>
          <w:b w:val="0"/>
          <w:color w:val="FF0000"/>
          <w:szCs w:val="24"/>
        </w:rPr>
      </w:pPr>
    </w:p>
    <w:p w:rsidR="00464CF6" w:rsidRPr="002F31D9" w:rsidRDefault="00AF763F" w:rsidP="00464CF6">
      <w:pPr>
        <w:pStyle w:val="Rientrocorpodeltesto"/>
        <w:spacing w:line="100" w:lineRule="atLeast"/>
        <w:ind w:left="0" w:right="96"/>
      </w:pPr>
      <w:r w:rsidRPr="00DB4CE9">
        <w:rPr>
          <w:b/>
        </w:rPr>
        <w:t>OGGETTO:</w:t>
      </w:r>
      <w:r w:rsidR="00C12E1A">
        <w:rPr>
          <w:b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464CF6" w:rsidRPr="002F31D9">
        <w:t>.</w:t>
      </w:r>
    </w:p>
    <w:p w:rsidR="007A14B0" w:rsidRDefault="007A14B0" w:rsidP="009D7E7B">
      <w:pPr>
        <w:pStyle w:val="Rientrocorpodeltesto"/>
        <w:spacing w:line="100" w:lineRule="atLeast"/>
        <w:ind w:left="0" w:right="99"/>
        <w:jc w:val="both"/>
      </w:pPr>
    </w:p>
    <w:p w:rsidR="00EA11C0" w:rsidRPr="00EA11C0" w:rsidRDefault="00EA11C0" w:rsidP="009D7E7B">
      <w:pPr>
        <w:pStyle w:val="Rientrocorpodeltesto"/>
        <w:spacing w:line="100" w:lineRule="atLeast"/>
        <w:ind w:left="0" w:right="99"/>
        <w:jc w:val="both"/>
      </w:pPr>
    </w:p>
    <w:p w:rsidR="00AF763F" w:rsidRPr="00976BE1" w:rsidRDefault="00AF763F" w:rsidP="00AF763F">
      <w:pPr>
        <w:spacing w:line="360" w:lineRule="auto"/>
        <w:jc w:val="both"/>
      </w:pPr>
      <w:r w:rsidRPr="00976BE1">
        <w:rPr>
          <w:b/>
        </w:rPr>
        <w:tab/>
      </w:r>
      <w:r w:rsidRPr="00976BE1">
        <w:t>Io sottoscritto .................................................................................................……….. nato a ...................................................................... il .............................................……….... in qualità di titolare o legale rappresentante dell’Impresa ...............................................…...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...............................................…......………Partita I.V.A…………………………………… .................. codice fiscale ...........................………........................………………...….…... (sia la partita I.V.A. che il codice fiscale si riferiscono all’Impresa partecipante) con sede amministrativa in ………………………………………………………Via/C.so/P.za……...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………………………………………………………telefono.................................................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fax...........................................................…….con sede legale in…………………………....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………………………….................Via/C.so/P.za …………………………………………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………telefono............................................................fax.…………................................................e-mail ……………………………………………………………</w:t>
      </w:r>
    </w:p>
    <w:p w:rsidR="00AF763F" w:rsidRPr="00976BE1" w:rsidRDefault="00B0347E" w:rsidP="00AF76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 w:rsidR="00AF763F" w:rsidRPr="00976BE1">
        <w:rPr>
          <w:b/>
          <w:sz w:val="36"/>
          <w:szCs w:val="36"/>
        </w:rPr>
        <w:t xml:space="preserve">DICHIARA </w:t>
      </w:r>
    </w:p>
    <w:p w:rsidR="00AF763F" w:rsidRPr="00976BE1" w:rsidRDefault="00AF763F" w:rsidP="00AF763F">
      <w:pPr>
        <w:jc w:val="both"/>
      </w:pPr>
    </w:p>
    <w:p w:rsidR="00AF763F" w:rsidRPr="00976BE1" w:rsidRDefault="00AE28A8" w:rsidP="00AF763F">
      <w:pPr>
        <w:jc w:val="both"/>
      </w:pPr>
      <w:r>
        <w:t>di essere disposto ad</w:t>
      </w:r>
      <w:r w:rsidR="00AF763F" w:rsidRPr="00976BE1">
        <w:t xml:space="preserve"> offrire i prezzi (in cifre e in lettere) indicati nelle tabelle allegate alla presente offerta.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>Inoltre, dichiara: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la presente offerta è irrevocabile ed impegnativa fino a 180 giorni a partire dalla data ultima fissata per la presentazione delle offerte;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i prezzi indicati nella presente offerta devono intendersi remunerativi e quantificati in conformità a calcoli di propria convenienza ed a proprio completo rischio;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lastRenderedPageBreak/>
        <w:t>che i prezzi indicati nella presente offerta sono omnicomprensivi di quanto necessario per la corretta esecuzione della fornitura in relazione a quanto previsto nel capitolato speciale d’appalto e dichiarato in offerta;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ad eseguire la fornitura a tutte le condizioni di cui al capitolato speciale d’appalto con i prodotti che corrispondono al medesimo nonché alla campionatura presentata, assumendo tutti gli oneri e le penalità derivanti da inadempienze;</w:t>
      </w:r>
    </w:p>
    <w:p w:rsidR="008846F9" w:rsidRPr="00976BE1" w:rsidRDefault="008846F9" w:rsidP="008846F9">
      <w:pPr>
        <w:numPr>
          <w:ilvl w:val="0"/>
          <w:numId w:val="18"/>
        </w:numPr>
        <w:snapToGrid w:val="0"/>
        <w:ind w:right="99"/>
        <w:jc w:val="both"/>
      </w:pPr>
      <w:r w:rsidRPr="00976BE1">
        <w:t>Con la previsione di risoluzione anticipata, senza che la ditta abbia nulla a pretendere, in caso di una nuova aggiudicazione da parte della C.U.C.R.S</w:t>
      </w:r>
      <w:r w:rsidR="00AE28A8">
        <w:t xml:space="preserve"> o gare centralizzate/consorziate ad un prezzo più vantaggioso</w:t>
      </w:r>
      <w:r w:rsidR="00F0548F">
        <w:t>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 consegnare il bene offerto direttamente presso l’U</w:t>
      </w:r>
      <w:r w:rsidR="00C7207C" w:rsidRPr="00976BE1">
        <w:t xml:space="preserve">.O.C. FARMACIA </w:t>
      </w:r>
      <w:r w:rsidRPr="00976BE1">
        <w:t>concordando la data di consegna con il referente dell’Azienda Ospedaliera Universitaria Policlinico Paolo Giaccone – Via del Vespro n°129 – Palermo;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eseguirà il contratto secondo le disposizioni vigenti in tema di sicurezza, antinfortunistica, lavoro oltre a quanto specificatamente previsto in merito agli aspetti retributivi e fiscali.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 xml:space="preserve">lì                                                        </w:t>
      </w:r>
    </w:p>
    <w:p w:rsidR="00AF763F" w:rsidRPr="00976BE1" w:rsidRDefault="00B77A73" w:rsidP="00AF76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F763F" w:rsidRPr="00976BE1">
        <w:t xml:space="preserve"> Firma leggibile</w:t>
      </w:r>
    </w:p>
    <w:p w:rsidR="00AF763F" w:rsidRPr="00976BE1" w:rsidRDefault="00AF763F" w:rsidP="00AF763F">
      <w:pPr>
        <w:pStyle w:val="p0"/>
        <w:widowControl/>
        <w:tabs>
          <w:tab w:val="clear" w:pos="720"/>
        </w:tabs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del rappresentante legale dell’Impresa</w:t>
      </w:r>
    </w:p>
    <w:p w:rsidR="00AF763F" w:rsidRPr="00976BE1" w:rsidRDefault="00AF763F" w:rsidP="00AF763F">
      <w:pPr>
        <w:spacing w:after="120"/>
        <w:jc w:val="both"/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e timbro dell’Impresa (1)</w:t>
      </w:r>
    </w:p>
    <w:p w:rsidR="00AF763F" w:rsidRPr="00B77A73" w:rsidRDefault="00AF763F" w:rsidP="00B77A73">
      <w:pPr>
        <w:jc w:val="both"/>
        <w:rPr>
          <w:sz w:val="18"/>
        </w:rPr>
        <w:sectPr w:rsidR="00AF763F" w:rsidRPr="00B77A73" w:rsidSect="00E724C0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418" w:bottom="1701" w:left="1418" w:header="720" w:footer="1134" w:gutter="0"/>
          <w:pgNumType w:start="1"/>
          <w:cols w:space="720"/>
          <w:docGrid w:linePitch="360"/>
        </w:sectPr>
      </w:pPr>
    </w:p>
    <w:p w:rsidR="00AF763F" w:rsidRPr="00B77A73" w:rsidRDefault="00B847E5" w:rsidP="00464CF6">
      <w:pPr>
        <w:rPr>
          <w:szCs w:val="24"/>
        </w:rPr>
      </w:pPr>
      <w:r w:rsidRPr="00B77A73">
        <w:rPr>
          <w:b/>
          <w:szCs w:val="24"/>
        </w:rPr>
        <w:lastRenderedPageBreak/>
        <w:t>FORNITURA</w:t>
      </w:r>
      <w:r w:rsidR="00505901">
        <w:rPr>
          <w:szCs w:val="24"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B05E6B" w:rsidRPr="00B77A73">
        <w:rPr>
          <w:szCs w:val="24"/>
        </w:rPr>
        <w:t>Allegato -</w:t>
      </w:r>
      <w:r w:rsidR="00AF763F" w:rsidRPr="00B77A73">
        <w:rPr>
          <w:szCs w:val="24"/>
        </w:rPr>
        <w:t xml:space="preserve"> Prospetto per la form</w:t>
      </w:r>
      <w:r w:rsidR="00041046" w:rsidRPr="00B77A73">
        <w:rPr>
          <w:szCs w:val="24"/>
        </w:rPr>
        <w:t>ula</w:t>
      </w:r>
      <w:r w:rsidR="00EC2B15" w:rsidRPr="00B77A73">
        <w:rPr>
          <w:szCs w:val="24"/>
        </w:rPr>
        <w:t>zione dell’offerta economica</w:t>
      </w:r>
      <w:r w:rsidR="00041046" w:rsidRPr="00B77A73">
        <w:rPr>
          <w:szCs w:val="24"/>
        </w:rPr>
        <w:t>.</w:t>
      </w:r>
    </w:p>
    <w:p w:rsidR="006C0925" w:rsidRDefault="006C0925" w:rsidP="00DA0144">
      <w:pPr>
        <w:pStyle w:val="Rientrocorpodeltesto"/>
        <w:spacing w:line="100" w:lineRule="atLeast"/>
        <w:ind w:left="0" w:right="99"/>
        <w:jc w:val="both"/>
      </w:pPr>
    </w:p>
    <w:tbl>
      <w:tblPr>
        <w:tblW w:w="21328" w:type="dxa"/>
        <w:jc w:val="right"/>
        <w:tblInd w:w="-69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73"/>
        <w:gridCol w:w="624"/>
        <w:gridCol w:w="2127"/>
        <w:gridCol w:w="1560"/>
        <w:gridCol w:w="1985"/>
        <w:gridCol w:w="1561"/>
        <w:gridCol w:w="1283"/>
        <w:gridCol w:w="1417"/>
        <w:gridCol w:w="1354"/>
        <w:gridCol w:w="1158"/>
        <w:gridCol w:w="1457"/>
        <w:gridCol w:w="1629"/>
      </w:tblGrid>
      <w:tr w:rsidR="006C0925" w:rsidRPr="00AE28A8" w:rsidTr="00746841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Descrizione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5120DF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Quantità </w:t>
            </w:r>
            <w:r w:rsidR="00464CF6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triennale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complessivo a base d'asta</w:t>
            </w:r>
            <w:r w:rsidR="00464CF6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IVA esclusa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Prezzo unitario </w:t>
            </w:r>
            <w:r w:rsidR="00746841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a base d’asta 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(I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va esclusa)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</w:tcPr>
          <w:p w:rsidR="006C0925" w:rsidRPr="00AE28A8" w:rsidRDefault="00746841" w:rsidP="00746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Prezzo unitario offerto (I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va esclusa)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746841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sconto su base d’asta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</w:t>
            </w: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%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746841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ssivo offerto              (Iva 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esclusa)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746841" w:rsidRDefault="00746841" w:rsidP="00746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I.v.a.</w:t>
            </w:r>
            <w:proofErr w:type="spellEnd"/>
          </w:p>
          <w:p w:rsidR="006C0925" w:rsidRPr="00AE28A8" w:rsidRDefault="00746841" w:rsidP="00746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10%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746841" w:rsidP="00746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ssivo offerto              (Iva in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clusa)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420CE2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Numero Rif. Produttore</w:t>
            </w:r>
          </w:p>
        </w:tc>
      </w:tr>
      <w:tr w:rsidR="009575AD" w:rsidRPr="00AE28A8" w:rsidTr="00746841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464CF6" w:rsidRDefault="009575AD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9575AD" w:rsidRDefault="009575AD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464CF6">
              <w:rPr>
                <w:rFonts w:ascii="Arial" w:hAnsi="Arial" w:cs="Arial"/>
                <w:b/>
                <w:sz w:val="20"/>
              </w:rPr>
              <w:t xml:space="preserve">LOTTO </w:t>
            </w:r>
            <w:r>
              <w:rPr>
                <w:rFonts w:ascii="Arial" w:hAnsi="Arial" w:cs="Arial"/>
                <w:b/>
                <w:sz w:val="20"/>
              </w:rPr>
              <w:t>20</w:t>
            </w:r>
          </w:p>
          <w:p w:rsidR="009575AD" w:rsidRPr="00464CF6" w:rsidRDefault="009575AD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9575AD" w:rsidRPr="00AE28A8" w:rsidRDefault="009575AD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3864B6">
              <w:rPr>
                <w:rFonts w:ascii="Arial" w:hAnsi="Arial" w:cs="Arial"/>
                <w:sz w:val="20"/>
              </w:rPr>
              <w:t xml:space="preserve">Dieta  </w:t>
            </w:r>
            <w:proofErr w:type="spellStart"/>
            <w:r w:rsidRPr="003864B6">
              <w:rPr>
                <w:rFonts w:ascii="Arial" w:hAnsi="Arial" w:cs="Arial"/>
                <w:sz w:val="20"/>
              </w:rPr>
              <w:t>enterale</w:t>
            </w:r>
            <w:proofErr w:type="spellEnd"/>
            <w:r w:rsidRPr="003864B6"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 w:rsidRPr="003864B6">
              <w:rPr>
                <w:rFonts w:ascii="Arial" w:hAnsi="Arial" w:cs="Arial"/>
                <w:sz w:val="20"/>
              </w:rPr>
              <w:t>normocalorica</w:t>
            </w:r>
            <w:proofErr w:type="spellEnd"/>
            <w:r w:rsidRPr="003864B6">
              <w:rPr>
                <w:rFonts w:ascii="Arial" w:hAnsi="Arial" w:cs="Arial"/>
                <w:sz w:val="20"/>
              </w:rPr>
              <w:t xml:space="preserve">  (1  -  1,1 kcal    /ml)    senza    fibre.    Distribuzione energetica: protidi 15 -18 %, glicidi 49 -</w:t>
            </w:r>
            <w:r w:rsidRPr="003864B6">
              <w:rPr>
                <w:rFonts w:ascii="Arial" w:hAnsi="Arial" w:cs="Arial"/>
                <w:sz w:val="20"/>
              </w:rPr>
              <w:br/>
              <w:t xml:space="preserve">55%, lipidi 28 - 33 %. Osmolarità &lt; 270 </w:t>
            </w:r>
            <w:proofErr w:type="spellStart"/>
            <w:r w:rsidRPr="003864B6">
              <w:rPr>
                <w:rFonts w:ascii="Arial" w:hAnsi="Arial" w:cs="Arial"/>
                <w:sz w:val="20"/>
              </w:rPr>
              <w:t>mOsm</w:t>
            </w:r>
            <w:proofErr w:type="spellEnd"/>
            <w:r w:rsidRPr="003864B6">
              <w:rPr>
                <w:rFonts w:ascii="Arial" w:hAnsi="Arial" w:cs="Arial"/>
                <w:sz w:val="20"/>
              </w:rPr>
              <w:t>/l.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3864B6" w:rsidRDefault="009575AD" w:rsidP="00104D41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color w:val="000000"/>
                <w:sz w:val="20"/>
              </w:rPr>
              <w:t xml:space="preserve">2.250.000 </w:t>
            </w:r>
            <w:proofErr w:type="spellStart"/>
            <w:r w:rsidRPr="003864B6">
              <w:rPr>
                <w:rFonts w:ascii="Arial" w:hAnsi="Arial" w:cs="Arial"/>
                <w:color w:val="000000"/>
                <w:sz w:val="20"/>
              </w:rPr>
              <w:t>ML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3864B6" w:rsidRDefault="009575AD" w:rsidP="00104D41">
            <w:pPr>
              <w:pStyle w:val="Corpodeltesto3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B6">
              <w:rPr>
                <w:rFonts w:ascii="Arial" w:hAnsi="Arial" w:cs="Arial"/>
                <w:sz w:val="20"/>
                <w:szCs w:val="20"/>
              </w:rPr>
              <w:t xml:space="preserve">€ </w:t>
            </w:r>
            <w:r w:rsidRPr="003864B6">
              <w:rPr>
                <w:rFonts w:ascii="Arial" w:hAnsi="Arial" w:cs="Arial"/>
                <w:color w:val="000000"/>
                <w:sz w:val="20"/>
                <w:szCs w:val="20"/>
              </w:rPr>
              <w:t>6.300,00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3864B6" w:rsidRDefault="0043017A" w:rsidP="00104D41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sz w:val="20"/>
              </w:rPr>
              <w:t>€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937447">
              <w:rPr>
                <w:color w:val="000000"/>
                <w:sz w:val="20"/>
              </w:rPr>
              <w:t>0,0028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5AD" w:rsidRPr="003864B6" w:rsidRDefault="009575AD" w:rsidP="00DE2A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9575AD" w:rsidRPr="00AE28A8" w:rsidTr="00746841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75AD" w:rsidRPr="00464CF6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CF6">
              <w:rPr>
                <w:rFonts w:ascii="Arial" w:hAnsi="Arial" w:cs="Arial"/>
                <w:b/>
                <w:sz w:val="20"/>
                <w:szCs w:val="20"/>
              </w:rPr>
              <w:t xml:space="preserve">LOTTO </w:t>
            </w: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  <w:p w:rsidR="009575AD" w:rsidRPr="00E96F41" w:rsidRDefault="009575AD" w:rsidP="00DE2A51">
            <w:pPr>
              <w:pStyle w:val="Corpodeltesto3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B6">
              <w:rPr>
                <w:rFonts w:ascii="Arial" w:hAnsi="Arial" w:cs="Arial"/>
                <w:sz w:val="20"/>
                <w:szCs w:val="20"/>
              </w:rPr>
              <w:t xml:space="preserve">Dieta </w:t>
            </w:r>
            <w:proofErr w:type="spellStart"/>
            <w:r w:rsidRPr="003864B6">
              <w:rPr>
                <w:rFonts w:ascii="Arial" w:hAnsi="Arial" w:cs="Arial"/>
                <w:sz w:val="20"/>
                <w:szCs w:val="20"/>
              </w:rPr>
              <w:t>enterale</w:t>
            </w:r>
            <w:proofErr w:type="spellEnd"/>
            <w:r w:rsidRPr="003864B6">
              <w:rPr>
                <w:rFonts w:ascii="Arial" w:hAnsi="Arial" w:cs="Arial"/>
                <w:sz w:val="20"/>
                <w:szCs w:val="20"/>
              </w:rPr>
              <w:t xml:space="preserve"> ipercalorica (1,5 - 1,6 kcal /ml)       senza       fibre.       Distribuzione energetica: protidi 14 -19 %, glicidi 48 -</w:t>
            </w:r>
            <w:r w:rsidRPr="003864B6">
              <w:rPr>
                <w:rFonts w:ascii="Arial" w:hAnsi="Arial" w:cs="Arial"/>
                <w:sz w:val="20"/>
                <w:szCs w:val="20"/>
              </w:rPr>
              <w:br/>
              <w:t xml:space="preserve">56%, lipidi 28 - 36 %. Osmolarità &lt; 490 </w:t>
            </w:r>
            <w:proofErr w:type="spellStart"/>
            <w:r w:rsidRPr="003864B6">
              <w:rPr>
                <w:rFonts w:ascii="Arial" w:hAnsi="Arial" w:cs="Arial"/>
                <w:sz w:val="20"/>
                <w:szCs w:val="20"/>
              </w:rPr>
              <w:t>mOsm</w:t>
            </w:r>
            <w:proofErr w:type="spellEnd"/>
            <w:r w:rsidRPr="003864B6">
              <w:rPr>
                <w:rFonts w:ascii="Arial" w:hAnsi="Arial" w:cs="Arial"/>
                <w:sz w:val="20"/>
                <w:szCs w:val="20"/>
              </w:rPr>
              <w:t>/l.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EE3D63" w:rsidRDefault="009575AD" w:rsidP="00DE2A51">
            <w:pPr>
              <w:jc w:val="center"/>
              <w:rPr>
                <w:rFonts w:ascii="Arial" w:hAnsi="Arial"/>
                <w:sz w:val="20"/>
              </w:rPr>
            </w:pPr>
            <w:r w:rsidRPr="00B0563A">
              <w:rPr>
                <w:rFonts w:ascii="Arial" w:hAnsi="Arial" w:cs="Arial"/>
                <w:color w:val="000000"/>
                <w:sz w:val="20"/>
              </w:rPr>
              <w:t xml:space="preserve">960.000 </w:t>
            </w:r>
            <w:proofErr w:type="spellStart"/>
            <w:r w:rsidRPr="00B0563A">
              <w:rPr>
                <w:rFonts w:ascii="Arial" w:hAnsi="Arial" w:cs="Arial"/>
                <w:color w:val="000000"/>
                <w:sz w:val="20"/>
              </w:rPr>
              <w:t>ML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EE3D63" w:rsidRDefault="009575AD" w:rsidP="009575AD">
            <w:pPr>
              <w:jc w:val="center"/>
              <w:rPr>
                <w:rFonts w:ascii="Arial" w:hAnsi="Arial" w:cs="Arial"/>
                <w:sz w:val="20"/>
              </w:rPr>
            </w:pPr>
            <w:r w:rsidRPr="006B79CA">
              <w:rPr>
                <w:rFonts w:ascii="Arial" w:hAnsi="Arial" w:cs="Arial"/>
                <w:sz w:val="20"/>
              </w:rPr>
              <w:t xml:space="preserve">€ </w:t>
            </w:r>
            <w:r w:rsidRPr="00B0563A">
              <w:rPr>
                <w:rFonts w:ascii="Arial" w:hAnsi="Arial" w:cs="Arial"/>
                <w:color w:val="000000"/>
                <w:sz w:val="20"/>
              </w:rPr>
              <w:t>3.072,00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EE3D63" w:rsidRDefault="0043017A" w:rsidP="00464CF6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sz w:val="20"/>
              </w:rPr>
              <w:t>€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937447">
              <w:rPr>
                <w:color w:val="000000"/>
                <w:sz w:val="20"/>
              </w:rPr>
              <w:t>0,0032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9575AD" w:rsidRPr="00AE28A8" w:rsidTr="00746841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75AD" w:rsidRP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75AD">
              <w:rPr>
                <w:rFonts w:ascii="Arial" w:hAnsi="Arial" w:cs="Arial"/>
                <w:b/>
                <w:sz w:val="20"/>
                <w:szCs w:val="20"/>
              </w:rPr>
              <w:t>LOTTO 32</w:t>
            </w:r>
          </w:p>
          <w:p w:rsid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64B6">
              <w:rPr>
                <w:rFonts w:ascii="Arial" w:hAnsi="Arial" w:cs="Arial"/>
                <w:sz w:val="20"/>
                <w:szCs w:val="20"/>
              </w:rPr>
              <w:t xml:space="preserve">Dieta     </w:t>
            </w:r>
            <w:proofErr w:type="spellStart"/>
            <w:r w:rsidRPr="003864B6">
              <w:rPr>
                <w:rFonts w:ascii="Arial" w:hAnsi="Arial" w:cs="Arial"/>
                <w:sz w:val="20"/>
                <w:szCs w:val="20"/>
              </w:rPr>
              <w:t>enterale</w:t>
            </w:r>
            <w:proofErr w:type="spellEnd"/>
            <w:r w:rsidRPr="003864B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Pr="003864B6">
              <w:rPr>
                <w:rFonts w:ascii="Arial" w:hAnsi="Arial" w:cs="Arial"/>
                <w:sz w:val="20"/>
                <w:szCs w:val="20"/>
              </w:rPr>
              <w:t>normocalorica</w:t>
            </w:r>
            <w:proofErr w:type="spellEnd"/>
            <w:r w:rsidRPr="003864B6">
              <w:rPr>
                <w:rFonts w:ascii="Arial" w:hAnsi="Arial" w:cs="Arial"/>
                <w:sz w:val="20"/>
                <w:szCs w:val="20"/>
              </w:rPr>
              <w:t xml:space="preserve">,     per bambini  da  1  anno  di  età.  Senza  fibre. </w:t>
            </w:r>
            <w:r w:rsidRPr="003864B6">
              <w:rPr>
                <w:rFonts w:ascii="Arial" w:hAnsi="Arial" w:cs="Arial"/>
                <w:sz w:val="20"/>
                <w:szCs w:val="20"/>
              </w:rPr>
              <w:lastRenderedPageBreak/>
              <w:t>Distribuzione   energetica:   protidi   10   - 13%    glicidi 50 - 54%     lipidi 34 - 40%.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B0563A" w:rsidRDefault="009575AD" w:rsidP="00DE2A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B0563A">
              <w:rPr>
                <w:rFonts w:ascii="Arial" w:hAnsi="Arial" w:cs="Arial"/>
                <w:color w:val="000000"/>
                <w:sz w:val="20"/>
              </w:rPr>
              <w:lastRenderedPageBreak/>
              <w:t xml:space="preserve">540.000 </w:t>
            </w:r>
            <w:proofErr w:type="spellStart"/>
            <w:r w:rsidRPr="00B0563A">
              <w:rPr>
                <w:rFonts w:ascii="Arial" w:hAnsi="Arial" w:cs="Arial"/>
                <w:color w:val="000000"/>
                <w:sz w:val="20"/>
              </w:rPr>
              <w:t>ML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6B79CA" w:rsidRDefault="009575AD" w:rsidP="009575AD">
            <w:pPr>
              <w:jc w:val="center"/>
              <w:rPr>
                <w:rFonts w:ascii="Arial" w:hAnsi="Arial" w:cs="Arial"/>
                <w:sz w:val="20"/>
              </w:rPr>
            </w:pPr>
            <w:r w:rsidRPr="00B0563A">
              <w:rPr>
                <w:rFonts w:ascii="Arial" w:hAnsi="Arial" w:cs="Arial"/>
                <w:sz w:val="20"/>
              </w:rPr>
              <w:t xml:space="preserve">€ </w:t>
            </w:r>
            <w:r>
              <w:rPr>
                <w:rFonts w:ascii="Arial" w:hAnsi="Arial" w:cs="Arial"/>
                <w:sz w:val="20"/>
              </w:rPr>
              <w:t>4.104</w:t>
            </w:r>
            <w:r w:rsidRPr="00B0563A">
              <w:rPr>
                <w:rFonts w:ascii="Arial" w:hAnsi="Arial" w:cs="Arial"/>
                <w:color w:val="000000"/>
                <w:sz w:val="20"/>
              </w:rPr>
              <w:t>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EE3D63" w:rsidRDefault="0043017A" w:rsidP="00464CF6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sz w:val="20"/>
              </w:rPr>
              <w:t>€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937447">
              <w:rPr>
                <w:color w:val="000000"/>
                <w:sz w:val="20"/>
              </w:rPr>
              <w:t>0,0076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9575AD" w:rsidRPr="00AE28A8" w:rsidTr="00746841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575AD" w:rsidRP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75AD">
              <w:rPr>
                <w:rFonts w:ascii="Arial" w:hAnsi="Arial" w:cs="Arial"/>
                <w:b/>
                <w:sz w:val="20"/>
                <w:szCs w:val="20"/>
              </w:rPr>
              <w:t>LOTTO 36</w:t>
            </w:r>
          </w:p>
          <w:p w:rsidR="009575AD" w:rsidRDefault="009575AD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64B6">
              <w:rPr>
                <w:rFonts w:ascii="Arial" w:hAnsi="Arial" w:cs="Arial"/>
                <w:sz w:val="20"/>
                <w:szCs w:val="20"/>
              </w:rPr>
              <w:t xml:space="preserve">Alimento   in   polvere   </w:t>
            </w:r>
            <w:proofErr w:type="spellStart"/>
            <w:r w:rsidRPr="003864B6">
              <w:rPr>
                <w:rFonts w:ascii="Arial" w:hAnsi="Arial" w:cs="Arial"/>
                <w:sz w:val="20"/>
                <w:szCs w:val="20"/>
              </w:rPr>
              <w:t>nutrizionalmente</w:t>
            </w:r>
            <w:proofErr w:type="spellEnd"/>
            <w:r w:rsidRPr="003864B6">
              <w:rPr>
                <w:rFonts w:ascii="Arial" w:hAnsi="Arial" w:cs="Arial"/>
                <w:sz w:val="20"/>
                <w:szCs w:val="20"/>
              </w:rPr>
              <w:t xml:space="preserve"> completo,     senza     fibre,     a     basso contenuto   di  grassi,  poveri  di   LCT   e ricchi  di  MCT,  indicato  in  bambini    e lattanti     con     disordini     del     sistema linfatico.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9575AD" w:rsidRDefault="009575AD" w:rsidP="00DE2A5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575AD">
              <w:rPr>
                <w:rFonts w:ascii="Arial" w:hAnsi="Arial" w:cs="Arial"/>
                <w:color w:val="000000"/>
                <w:sz w:val="20"/>
              </w:rPr>
              <w:t>28.800 GR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6B79CA" w:rsidRDefault="009575AD" w:rsidP="009575AD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sz w:val="20"/>
              </w:rPr>
              <w:t xml:space="preserve">€ </w:t>
            </w:r>
            <w:r>
              <w:rPr>
                <w:rFonts w:ascii="Arial" w:hAnsi="Arial" w:cs="Arial"/>
                <w:sz w:val="20"/>
              </w:rPr>
              <w:t>4.896,00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EE3D63" w:rsidRDefault="0043017A" w:rsidP="00464CF6">
            <w:pPr>
              <w:jc w:val="center"/>
              <w:rPr>
                <w:rFonts w:ascii="Arial" w:hAnsi="Arial" w:cs="Arial"/>
                <w:sz w:val="20"/>
              </w:rPr>
            </w:pPr>
            <w:r w:rsidRPr="003864B6">
              <w:rPr>
                <w:rFonts w:ascii="Arial" w:hAnsi="Arial" w:cs="Arial"/>
                <w:sz w:val="20"/>
              </w:rPr>
              <w:t>€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</w:t>
            </w:r>
            <w:r w:rsidRPr="00937447">
              <w:rPr>
                <w:color w:val="000000"/>
                <w:sz w:val="20"/>
              </w:rPr>
              <w:t>0,17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5AD" w:rsidRPr="00AE28A8" w:rsidRDefault="009575AD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9575AD" w:rsidRPr="00AE28A8" w:rsidTr="00505901">
        <w:trPr>
          <w:gridAfter w:val="11"/>
          <w:wAfter w:w="16155" w:type="dxa"/>
          <w:trHeight w:val="1033"/>
          <w:jc w:val="right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75AD" w:rsidRPr="00AE28A8" w:rsidRDefault="009575AD" w:rsidP="00505901">
            <w:pPr>
              <w:overflowPunct/>
              <w:autoSpaceDE/>
              <w:autoSpaceDN/>
              <w:adjustRightInd/>
              <w:ind w:left="77" w:right="1275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</w:tbl>
    <w:p w:rsidR="00AE28A8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E28A8" w:rsidRPr="00976BE1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51B7E" w:rsidRPr="00976BE1" w:rsidRDefault="00A51B7E" w:rsidP="00A51B7E">
      <w:pPr>
        <w:jc w:val="both"/>
      </w:pPr>
    </w:p>
    <w:p w:rsidR="00433DBF" w:rsidRPr="00976BE1" w:rsidRDefault="00433DBF" w:rsidP="00A51B7E">
      <w:pPr>
        <w:jc w:val="both"/>
      </w:pPr>
    </w:p>
    <w:p w:rsidR="003F6827" w:rsidRPr="00976BE1" w:rsidRDefault="003F6827" w:rsidP="003F6827">
      <w:pPr>
        <w:ind w:firstLine="720"/>
        <w:jc w:val="both"/>
      </w:pPr>
      <w:r w:rsidRPr="00976BE1">
        <w:t>DATA.................................................................................</w:t>
      </w:r>
      <w:r w:rsidRPr="00976BE1">
        <w:tab/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96"/>
        <w:gridCol w:w="7967"/>
      </w:tblGrid>
      <w:tr w:rsidR="003F6827" w:rsidRPr="00976BE1" w:rsidTr="00E724C0">
        <w:tc>
          <w:tcPr>
            <w:tcW w:w="7696" w:type="dxa"/>
          </w:tcPr>
          <w:p w:rsidR="003F6827" w:rsidRPr="00976BE1" w:rsidRDefault="003F6827" w:rsidP="00E724C0">
            <w:pPr>
              <w:jc w:val="right"/>
            </w:pPr>
          </w:p>
        </w:tc>
        <w:tc>
          <w:tcPr>
            <w:tcW w:w="7967" w:type="dxa"/>
          </w:tcPr>
          <w:p w:rsidR="003F6827" w:rsidRPr="00976BE1" w:rsidRDefault="003F6827" w:rsidP="00E724C0">
            <w:pPr>
              <w:jc w:val="center"/>
            </w:pPr>
            <w:r w:rsidRPr="00976BE1">
              <w:t>FIRMA LEGGIBILE</w:t>
            </w:r>
          </w:p>
          <w:p w:rsidR="003F6827" w:rsidRPr="00976BE1" w:rsidRDefault="003F6827" w:rsidP="00E724C0">
            <w:pPr>
              <w:pStyle w:val="Titolo3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  <w:r w:rsidRPr="00976BE1">
              <w:rPr>
                <w:rFonts w:ascii="Times New Roman" w:hAnsi="Times New Roman"/>
                <w:b w:val="0"/>
              </w:rPr>
              <w:t>DEL RAPPRESENTANTE LEGALE DELLA DITTA</w:t>
            </w:r>
          </w:p>
          <w:p w:rsidR="003F6827" w:rsidRPr="00976BE1" w:rsidRDefault="003F6827" w:rsidP="00E724C0">
            <w:pPr>
              <w:jc w:val="center"/>
            </w:pPr>
            <w:r w:rsidRPr="00976BE1">
              <w:t>E TIMBRO DELLA DITTA</w:t>
            </w:r>
          </w:p>
        </w:tc>
      </w:tr>
    </w:tbl>
    <w:p w:rsidR="003F6827" w:rsidRPr="00976BE1" w:rsidRDefault="003F6827" w:rsidP="003F6827">
      <w:pPr>
        <w:jc w:val="both"/>
      </w:pPr>
    </w:p>
    <w:sectPr w:rsidR="003F6827" w:rsidRPr="00976BE1" w:rsidSect="00A51B7E">
      <w:headerReference w:type="default" r:id="rId11"/>
      <w:footerReference w:type="default" r:id="rId12"/>
      <w:pgSz w:w="16840" w:h="11907" w:orient="landscape" w:code="9"/>
      <w:pgMar w:top="426" w:right="680" w:bottom="851" w:left="851" w:header="426" w:footer="57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218" w:rsidRDefault="00277218">
      <w:r>
        <w:separator/>
      </w:r>
    </w:p>
  </w:endnote>
  <w:endnote w:type="continuationSeparator" w:id="0">
    <w:p w:rsidR="00277218" w:rsidRDefault="0027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Sans-Bold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B74BCF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F763F" w:rsidRDefault="00AF763F" w:rsidP="00E724C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B74BCF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4684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AF763F" w:rsidRDefault="00AF763F">
    <w:pPr>
      <w:pStyle w:val="Pidipagina"/>
    </w:pPr>
  </w:p>
  <w:p w:rsidR="00AF763F" w:rsidRDefault="00AF763F">
    <w:pPr>
      <w:pStyle w:val="Pidipagina"/>
      <w:tabs>
        <w:tab w:val="clear" w:pos="9638"/>
        <w:tab w:val="right" w:pos="9781"/>
      </w:tabs>
      <w:ind w:right="-993"/>
      <w:rPr>
        <w:sz w:val="12"/>
      </w:rPr>
    </w:pPr>
    <w:r>
      <w:rPr>
        <w:sz w:val="12"/>
      </w:rPr>
      <w:t xml:space="preserve">                                  </w:t>
    </w:r>
  </w:p>
  <w:p w:rsidR="00AF763F" w:rsidRDefault="00AF763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Default="00B74BCF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A69B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46841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A69BD" w:rsidRDefault="008A69BD">
    <w:pPr>
      <w:pStyle w:val="Pidipagin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218" w:rsidRDefault="00277218">
      <w:r>
        <w:separator/>
      </w:r>
    </w:p>
  </w:footnote>
  <w:footnote w:type="continuationSeparator" w:id="0">
    <w:p w:rsidR="00277218" w:rsidRDefault="00277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45" w:rsidRDefault="00CC778B" w:rsidP="00773945">
    <w:pPr>
      <w:pStyle w:val="Intestazione"/>
    </w:pPr>
    <w:r>
      <w:rPr>
        <w:noProof/>
      </w:rPr>
      <w:drawing>
        <wp:inline distT="0" distB="0" distL="0" distR="0">
          <wp:extent cx="1276350" cy="1171575"/>
          <wp:effectExtent l="1905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71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3945" w:rsidRPr="00934F45" w:rsidRDefault="00773945" w:rsidP="00773945">
    <w:pPr>
      <w:spacing w:line="340" w:lineRule="atLeast"/>
      <w:rPr>
        <w:rFonts w:ascii="GillSans-Bold" w:hAnsi="GillSans-Bold" w:cs="Arial"/>
        <w:color w:val="00679E"/>
      </w:rPr>
    </w:pPr>
    <w:r w:rsidRPr="00934F45">
      <w:rPr>
        <w:rFonts w:ascii="GillSans-Bold" w:hAnsi="GillSans-Bold" w:cs="Arial"/>
        <w:color w:val="00679E"/>
      </w:rPr>
      <w:t>AZIENDA OSPEDALIERA UNIVERSITARIA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bookmarkStart w:id="0" w:name="_GoBack"/>
    <w:bookmarkEnd w:id="0"/>
    <w:r w:rsidRPr="00916407">
      <w:rPr>
        <w:rFonts w:ascii="GillSans-Bold" w:hAnsi="GillSans-Bold" w:cs="Arial"/>
        <w:color w:val="00679E"/>
      </w:rPr>
      <w:t xml:space="preserve">Sede legale: Via del Vespro n.129 </w:t>
    </w:r>
    <w:r>
      <w:rPr>
        <w:rFonts w:ascii="GillSans-Bold" w:hAnsi="GillSans-Bold" w:cs="Arial"/>
        <w:color w:val="00679E"/>
      </w:rPr>
      <w:t>-</w:t>
    </w:r>
    <w:r w:rsidRPr="00916407">
      <w:rPr>
        <w:rFonts w:ascii="GillSans-Bold" w:hAnsi="GillSans-Bold" w:cs="Arial"/>
        <w:color w:val="00679E"/>
      </w:rPr>
      <w:t xml:space="preserve"> 90127 Palermo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r w:rsidRPr="00916407">
      <w:rPr>
        <w:rFonts w:ascii="GillSans-Bold" w:hAnsi="GillSans-Bold" w:cs="Arial"/>
        <w:color w:val="00679E"/>
      </w:rPr>
      <w:t>CF e P.IVA: 05841790826</w:t>
    </w:r>
  </w:p>
  <w:p w:rsidR="00773945" w:rsidRDefault="0077394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Pr="003F6827" w:rsidRDefault="008A69BD" w:rsidP="003F682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/>
        <w:color w:val="auto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</w:abstractNum>
  <w:abstractNum w:abstractNumId="4">
    <w:nsid w:val="035C210F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2F5C7B"/>
    <w:multiLevelType w:val="hybridMultilevel"/>
    <w:tmpl w:val="2AE0544C"/>
    <w:lvl w:ilvl="0" w:tplc="B64294AC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34343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5A7D08"/>
    <w:multiLevelType w:val="multilevel"/>
    <w:tmpl w:val="DE6E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67AE8"/>
    <w:multiLevelType w:val="hybridMultilevel"/>
    <w:tmpl w:val="DE62116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5A74"/>
    <w:multiLevelType w:val="hybridMultilevel"/>
    <w:tmpl w:val="B8BC768C"/>
    <w:lvl w:ilvl="0" w:tplc="CC8494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E13870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D14E4"/>
    <w:multiLevelType w:val="hybridMultilevel"/>
    <w:tmpl w:val="6700E9F0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29F3149"/>
    <w:multiLevelType w:val="multilevel"/>
    <w:tmpl w:val="FD50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432B4D"/>
    <w:multiLevelType w:val="multilevel"/>
    <w:tmpl w:val="A76A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152A0C"/>
    <w:multiLevelType w:val="hybridMultilevel"/>
    <w:tmpl w:val="88B87A5E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7A5475"/>
    <w:multiLevelType w:val="hybridMultilevel"/>
    <w:tmpl w:val="69984C82"/>
    <w:lvl w:ilvl="0" w:tplc="B394E3F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E70821"/>
    <w:multiLevelType w:val="multilevel"/>
    <w:tmpl w:val="8D20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240FA8"/>
    <w:multiLevelType w:val="multilevel"/>
    <w:tmpl w:val="9236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7F0A82"/>
    <w:multiLevelType w:val="hybridMultilevel"/>
    <w:tmpl w:val="ADA8A49A"/>
    <w:lvl w:ilvl="0" w:tplc="405681A8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B7977"/>
    <w:multiLevelType w:val="hybridMultilevel"/>
    <w:tmpl w:val="9454EB94"/>
    <w:lvl w:ilvl="0" w:tplc="F2F4FC04">
      <w:start w:val="1"/>
      <w:numFmt w:val="bullet"/>
      <w:lvlText w:val="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egacy w:legacy="1" w:legacySpace="340" w:legacyIndent="283"/>
      <w:lvlJc w:val="left"/>
      <w:pPr>
        <w:ind w:left="1363" w:hanging="283"/>
      </w:pPr>
      <w:rPr>
        <w:rFonts w:ascii="Wingdings" w:hAnsi="Wingdings" w:hint="default"/>
        <w:b w:val="0"/>
        <w:i w:val="0"/>
        <w:color w:val="auto"/>
        <w:sz w:val="24"/>
        <w:u w:val="none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7025CE"/>
    <w:multiLevelType w:val="hybridMultilevel"/>
    <w:tmpl w:val="8536F752"/>
    <w:lvl w:ilvl="0" w:tplc="3392B9CE">
      <w:numFmt w:val="bullet"/>
      <w:lvlText w:val="-"/>
      <w:lvlJc w:val="left"/>
      <w:pPr>
        <w:ind w:left="720" w:hanging="360"/>
      </w:pPr>
      <w:rPr>
        <w:rFonts w:ascii="Times-Roman" w:eastAsia="Times New Roman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3C079F"/>
    <w:multiLevelType w:val="multilevel"/>
    <w:tmpl w:val="E50CA3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F3769C"/>
    <w:multiLevelType w:val="multilevel"/>
    <w:tmpl w:val="281C2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DB22DA"/>
    <w:multiLevelType w:val="multilevel"/>
    <w:tmpl w:val="6E8A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E03624"/>
    <w:multiLevelType w:val="hybridMultilevel"/>
    <w:tmpl w:val="6B78610E"/>
    <w:lvl w:ilvl="0" w:tplc="DE32BE8E">
      <w:start w:val="1"/>
      <w:numFmt w:val="lowerLetter"/>
      <w:lvlText w:val="%1)"/>
      <w:lvlJc w:val="left"/>
      <w:pPr>
        <w:tabs>
          <w:tab w:val="num" w:pos="700"/>
        </w:tabs>
        <w:ind w:left="700" w:hanging="53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361042"/>
    <w:multiLevelType w:val="multilevel"/>
    <w:tmpl w:val="F312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16"/>
  </w:num>
  <w:num w:numId="8">
    <w:abstractNumId w:val="20"/>
  </w:num>
  <w:num w:numId="9">
    <w:abstractNumId w:val="9"/>
  </w:num>
  <w:num w:numId="10">
    <w:abstractNumId w:val="11"/>
  </w:num>
  <w:num w:numId="11">
    <w:abstractNumId w:val="22"/>
  </w:num>
  <w:num w:numId="12">
    <w:abstractNumId w:val="24"/>
  </w:num>
  <w:num w:numId="13">
    <w:abstractNumId w:val="21"/>
  </w:num>
  <w:num w:numId="14">
    <w:abstractNumId w:val="12"/>
  </w:num>
  <w:num w:numId="15">
    <w:abstractNumId w:val="6"/>
  </w:num>
  <w:num w:numId="16">
    <w:abstractNumId w:val="4"/>
  </w:num>
  <w:num w:numId="17">
    <w:abstractNumId w:val="1"/>
  </w:num>
  <w:num w:numId="18">
    <w:abstractNumId w:val="2"/>
  </w:num>
  <w:num w:numId="19">
    <w:abstractNumId w:val="14"/>
  </w:num>
  <w:num w:numId="20">
    <w:abstractNumId w:val="8"/>
  </w:num>
  <w:num w:numId="21">
    <w:abstractNumId w:val="17"/>
  </w:num>
  <w:num w:numId="22">
    <w:abstractNumId w:val="19"/>
  </w:num>
  <w:num w:numId="23">
    <w:abstractNumId w:val="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B81D6F"/>
    <w:rsid w:val="00006F57"/>
    <w:rsid w:val="00011661"/>
    <w:rsid w:val="00012780"/>
    <w:rsid w:val="00012D89"/>
    <w:rsid w:val="00013FA0"/>
    <w:rsid w:val="00016E4C"/>
    <w:rsid w:val="000226E1"/>
    <w:rsid w:val="00022951"/>
    <w:rsid w:val="00034F14"/>
    <w:rsid w:val="00037A03"/>
    <w:rsid w:val="00041046"/>
    <w:rsid w:val="00042EDE"/>
    <w:rsid w:val="00044FA4"/>
    <w:rsid w:val="000559F6"/>
    <w:rsid w:val="000574C8"/>
    <w:rsid w:val="00062EA5"/>
    <w:rsid w:val="00065C50"/>
    <w:rsid w:val="000727D6"/>
    <w:rsid w:val="0007360C"/>
    <w:rsid w:val="00075A7A"/>
    <w:rsid w:val="00075DFE"/>
    <w:rsid w:val="0008241E"/>
    <w:rsid w:val="00083293"/>
    <w:rsid w:val="00092A1F"/>
    <w:rsid w:val="000A0B2B"/>
    <w:rsid w:val="000A2123"/>
    <w:rsid w:val="000A4744"/>
    <w:rsid w:val="000A5F36"/>
    <w:rsid w:val="000B13C9"/>
    <w:rsid w:val="000B56F1"/>
    <w:rsid w:val="000C4081"/>
    <w:rsid w:val="000D72A4"/>
    <w:rsid w:val="000E08B2"/>
    <w:rsid w:val="000E1467"/>
    <w:rsid w:val="000E2118"/>
    <w:rsid w:val="001003B5"/>
    <w:rsid w:val="001033F2"/>
    <w:rsid w:val="00105F2C"/>
    <w:rsid w:val="00106868"/>
    <w:rsid w:val="00106BDB"/>
    <w:rsid w:val="00117114"/>
    <w:rsid w:val="00126630"/>
    <w:rsid w:val="00131FC5"/>
    <w:rsid w:val="0013226C"/>
    <w:rsid w:val="00132C6A"/>
    <w:rsid w:val="00134D79"/>
    <w:rsid w:val="00140987"/>
    <w:rsid w:val="00144257"/>
    <w:rsid w:val="00153F96"/>
    <w:rsid w:val="001541DF"/>
    <w:rsid w:val="001564B5"/>
    <w:rsid w:val="00156C0C"/>
    <w:rsid w:val="00162090"/>
    <w:rsid w:val="00167581"/>
    <w:rsid w:val="00170C63"/>
    <w:rsid w:val="00174779"/>
    <w:rsid w:val="00186245"/>
    <w:rsid w:val="00195BF8"/>
    <w:rsid w:val="001975A2"/>
    <w:rsid w:val="001A1E00"/>
    <w:rsid w:val="001A2B15"/>
    <w:rsid w:val="001B0D79"/>
    <w:rsid w:val="001B1FDE"/>
    <w:rsid w:val="001B70DD"/>
    <w:rsid w:val="001C12B5"/>
    <w:rsid w:val="001C1823"/>
    <w:rsid w:val="001C3867"/>
    <w:rsid w:val="001C39E2"/>
    <w:rsid w:val="001C5846"/>
    <w:rsid w:val="001C644B"/>
    <w:rsid w:val="001C6613"/>
    <w:rsid w:val="001C79E1"/>
    <w:rsid w:val="001D1D3E"/>
    <w:rsid w:val="001D566E"/>
    <w:rsid w:val="001D578C"/>
    <w:rsid w:val="001D6BFB"/>
    <w:rsid w:val="001F13C6"/>
    <w:rsid w:val="001F2CC3"/>
    <w:rsid w:val="001F6BF7"/>
    <w:rsid w:val="001F6F62"/>
    <w:rsid w:val="001F7E5D"/>
    <w:rsid w:val="001F7FDB"/>
    <w:rsid w:val="002023C2"/>
    <w:rsid w:val="00206E64"/>
    <w:rsid w:val="00210393"/>
    <w:rsid w:val="00212588"/>
    <w:rsid w:val="00213593"/>
    <w:rsid w:val="00214C73"/>
    <w:rsid w:val="00224A6B"/>
    <w:rsid w:val="0022584B"/>
    <w:rsid w:val="0022793D"/>
    <w:rsid w:val="00234F1A"/>
    <w:rsid w:val="00237A26"/>
    <w:rsid w:val="00244230"/>
    <w:rsid w:val="002446C9"/>
    <w:rsid w:val="00244BBA"/>
    <w:rsid w:val="00251EF9"/>
    <w:rsid w:val="00261A2C"/>
    <w:rsid w:val="00277218"/>
    <w:rsid w:val="00277A62"/>
    <w:rsid w:val="00285B39"/>
    <w:rsid w:val="00290624"/>
    <w:rsid w:val="002916B0"/>
    <w:rsid w:val="002A3B6B"/>
    <w:rsid w:val="002A54C0"/>
    <w:rsid w:val="002A762A"/>
    <w:rsid w:val="002A79C1"/>
    <w:rsid w:val="002B3B91"/>
    <w:rsid w:val="002B66C2"/>
    <w:rsid w:val="002B6D40"/>
    <w:rsid w:val="002C124D"/>
    <w:rsid w:val="002C19EA"/>
    <w:rsid w:val="002C4094"/>
    <w:rsid w:val="002C5C0D"/>
    <w:rsid w:val="002D28B2"/>
    <w:rsid w:val="002D2D76"/>
    <w:rsid w:val="002D2F0D"/>
    <w:rsid w:val="002D32BD"/>
    <w:rsid w:val="002D603A"/>
    <w:rsid w:val="002D697A"/>
    <w:rsid w:val="002D7F2C"/>
    <w:rsid w:val="002E6022"/>
    <w:rsid w:val="002F0A79"/>
    <w:rsid w:val="002F4B27"/>
    <w:rsid w:val="002F5086"/>
    <w:rsid w:val="002F6A85"/>
    <w:rsid w:val="003026BC"/>
    <w:rsid w:val="0030517B"/>
    <w:rsid w:val="00310132"/>
    <w:rsid w:val="00310ABA"/>
    <w:rsid w:val="003122BE"/>
    <w:rsid w:val="003319E6"/>
    <w:rsid w:val="003351A1"/>
    <w:rsid w:val="00336D4A"/>
    <w:rsid w:val="003422B0"/>
    <w:rsid w:val="003432A5"/>
    <w:rsid w:val="00350AF8"/>
    <w:rsid w:val="003537EC"/>
    <w:rsid w:val="00355F1C"/>
    <w:rsid w:val="00355F52"/>
    <w:rsid w:val="0036003C"/>
    <w:rsid w:val="003632CF"/>
    <w:rsid w:val="003634CC"/>
    <w:rsid w:val="00365970"/>
    <w:rsid w:val="003666A0"/>
    <w:rsid w:val="00370EC7"/>
    <w:rsid w:val="003748B2"/>
    <w:rsid w:val="00382D15"/>
    <w:rsid w:val="00385447"/>
    <w:rsid w:val="003911DD"/>
    <w:rsid w:val="0039185F"/>
    <w:rsid w:val="00394134"/>
    <w:rsid w:val="003948E1"/>
    <w:rsid w:val="003964F2"/>
    <w:rsid w:val="00397C66"/>
    <w:rsid w:val="003A4540"/>
    <w:rsid w:val="003A6185"/>
    <w:rsid w:val="003B2E77"/>
    <w:rsid w:val="003B5012"/>
    <w:rsid w:val="003B6303"/>
    <w:rsid w:val="003D2AFE"/>
    <w:rsid w:val="003D3210"/>
    <w:rsid w:val="003D34B8"/>
    <w:rsid w:val="003D64D3"/>
    <w:rsid w:val="003E162A"/>
    <w:rsid w:val="003E3D96"/>
    <w:rsid w:val="003E50A8"/>
    <w:rsid w:val="003F1DA0"/>
    <w:rsid w:val="003F486F"/>
    <w:rsid w:val="003F6827"/>
    <w:rsid w:val="003F7F02"/>
    <w:rsid w:val="00403EFC"/>
    <w:rsid w:val="00406F1C"/>
    <w:rsid w:val="0041778F"/>
    <w:rsid w:val="00420CE2"/>
    <w:rsid w:val="004224FA"/>
    <w:rsid w:val="004259AD"/>
    <w:rsid w:val="0043017A"/>
    <w:rsid w:val="00431C38"/>
    <w:rsid w:val="00433DBF"/>
    <w:rsid w:val="00437262"/>
    <w:rsid w:val="00437FFD"/>
    <w:rsid w:val="00442B2D"/>
    <w:rsid w:val="00451541"/>
    <w:rsid w:val="00452EA7"/>
    <w:rsid w:val="00455DB8"/>
    <w:rsid w:val="00462242"/>
    <w:rsid w:val="0046343C"/>
    <w:rsid w:val="004641A2"/>
    <w:rsid w:val="00464CF6"/>
    <w:rsid w:val="00470597"/>
    <w:rsid w:val="00470CB3"/>
    <w:rsid w:val="00473F4C"/>
    <w:rsid w:val="00474180"/>
    <w:rsid w:val="004776A3"/>
    <w:rsid w:val="00480CAB"/>
    <w:rsid w:val="00483E15"/>
    <w:rsid w:val="0048421A"/>
    <w:rsid w:val="00486EEA"/>
    <w:rsid w:val="0049424A"/>
    <w:rsid w:val="004A0964"/>
    <w:rsid w:val="004A0C40"/>
    <w:rsid w:val="004B2ABD"/>
    <w:rsid w:val="004B3294"/>
    <w:rsid w:val="004C19A7"/>
    <w:rsid w:val="004D4164"/>
    <w:rsid w:val="004D416F"/>
    <w:rsid w:val="004D5E96"/>
    <w:rsid w:val="004D6F11"/>
    <w:rsid w:val="004E0C2E"/>
    <w:rsid w:val="004E5210"/>
    <w:rsid w:val="004F0E87"/>
    <w:rsid w:val="004F2CD0"/>
    <w:rsid w:val="004F5D43"/>
    <w:rsid w:val="005017D4"/>
    <w:rsid w:val="00505901"/>
    <w:rsid w:val="00506158"/>
    <w:rsid w:val="00506B3A"/>
    <w:rsid w:val="00507375"/>
    <w:rsid w:val="005120DF"/>
    <w:rsid w:val="00516E4D"/>
    <w:rsid w:val="00520961"/>
    <w:rsid w:val="0052171C"/>
    <w:rsid w:val="005231ED"/>
    <w:rsid w:val="005273BF"/>
    <w:rsid w:val="00532AFB"/>
    <w:rsid w:val="0055022C"/>
    <w:rsid w:val="00551573"/>
    <w:rsid w:val="00552263"/>
    <w:rsid w:val="005564B8"/>
    <w:rsid w:val="0056327A"/>
    <w:rsid w:val="00565F68"/>
    <w:rsid w:val="005675E4"/>
    <w:rsid w:val="0057012C"/>
    <w:rsid w:val="005706B6"/>
    <w:rsid w:val="00574E46"/>
    <w:rsid w:val="00576BC8"/>
    <w:rsid w:val="00584FFF"/>
    <w:rsid w:val="00593348"/>
    <w:rsid w:val="00593C6A"/>
    <w:rsid w:val="00596382"/>
    <w:rsid w:val="005A051B"/>
    <w:rsid w:val="005A431A"/>
    <w:rsid w:val="005B148B"/>
    <w:rsid w:val="005B5857"/>
    <w:rsid w:val="005B6937"/>
    <w:rsid w:val="005B79C0"/>
    <w:rsid w:val="005C432D"/>
    <w:rsid w:val="005C44EA"/>
    <w:rsid w:val="005D0B04"/>
    <w:rsid w:val="005E1FDB"/>
    <w:rsid w:val="005E22A6"/>
    <w:rsid w:val="005E42A9"/>
    <w:rsid w:val="005E585E"/>
    <w:rsid w:val="005E7512"/>
    <w:rsid w:val="005F2DA9"/>
    <w:rsid w:val="005F317C"/>
    <w:rsid w:val="00600542"/>
    <w:rsid w:val="006007D5"/>
    <w:rsid w:val="006210F9"/>
    <w:rsid w:val="00621DC8"/>
    <w:rsid w:val="0062424C"/>
    <w:rsid w:val="006319FB"/>
    <w:rsid w:val="00637A03"/>
    <w:rsid w:val="00641765"/>
    <w:rsid w:val="00642DCD"/>
    <w:rsid w:val="0064334B"/>
    <w:rsid w:val="006608DC"/>
    <w:rsid w:val="006666D6"/>
    <w:rsid w:val="00675052"/>
    <w:rsid w:val="00675E52"/>
    <w:rsid w:val="006812B1"/>
    <w:rsid w:val="006916F0"/>
    <w:rsid w:val="006923C2"/>
    <w:rsid w:val="00692E58"/>
    <w:rsid w:val="006A2CD0"/>
    <w:rsid w:val="006A320D"/>
    <w:rsid w:val="006A3351"/>
    <w:rsid w:val="006A68A3"/>
    <w:rsid w:val="006B094F"/>
    <w:rsid w:val="006B0F7D"/>
    <w:rsid w:val="006B4DB9"/>
    <w:rsid w:val="006B7BE8"/>
    <w:rsid w:val="006C0925"/>
    <w:rsid w:val="006C4E4C"/>
    <w:rsid w:val="006C69AC"/>
    <w:rsid w:val="006C7FA7"/>
    <w:rsid w:val="006D0041"/>
    <w:rsid w:val="006D4945"/>
    <w:rsid w:val="006D64E3"/>
    <w:rsid w:val="006E2E3D"/>
    <w:rsid w:val="006E3F49"/>
    <w:rsid w:val="006E4312"/>
    <w:rsid w:val="006E5039"/>
    <w:rsid w:val="006F191E"/>
    <w:rsid w:val="006F3AC8"/>
    <w:rsid w:val="007065D2"/>
    <w:rsid w:val="00707AB2"/>
    <w:rsid w:val="00717529"/>
    <w:rsid w:val="007209FF"/>
    <w:rsid w:val="00723369"/>
    <w:rsid w:val="00734345"/>
    <w:rsid w:val="00743D37"/>
    <w:rsid w:val="00743DF0"/>
    <w:rsid w:val="00746841"/>
    <w:rsid w:val="0075231F"/>
    <w:rsid w:val="00754AA4"/>
    <w:rsid w:val="007636CE"/>
    <w:rsid w:val="00765086"/>
    <w:rsid w:val="00771B41"/>
    <w:rsid w:val="00771ED9"/>
    <w:rsid w:val="00773945"/>
    <w:rsid w:val="007765DE"/>
    <w:rsid w:val="00776DC1"/>
    <w:rsid w:val="007778BA"/>
    <w:rsid w:val="007812D7"/>
    <w:rsid w:val="00794E33"/>
    <w:rsid w:val="00795189"/>
    <w:rsid w:val="007A0C55"/>
    <w:rsid w:val="007A14B0"/>
    <w:rsid w:val="007B036B"/>
    <w:rsid w:val="007B740E"/>
    <w:rsid w:val="007C1DEF"/>
    <w:rsid w:val="007C327F"/>
    <w:rsid w:val="007C3284"/>
    <w:rsid w:val="007D26E6"/>
    <w:rsid w:val="007E6228"/>
    <w:rsid w:val="007E66FF"/>
    <w:rsid w:val="007E7C22"/>
    <w:rsid w:val="007F3951"/>
    <w:rsid w:val="008017E5"/>
    <w:rsid w:val="00806E8C"/>
    <w:rsid w:val="008074F3"/>
    <w:rsid w:val="00812C13"/>
    <w:rsid w:val="00813115"/>
    <w:rsid w:val="00817F7E"/>
    <w:rsid w:val="00820B5C"/>
    <w:rsid w:val="00824226"/>
    <w:rsid w:val="00825213"/>
    <w:rsid w:val="00825C91"/>
    <w:rsid w:val="00826D87"/>
    <w:rsid w:val="00827053"/>
    <w:rsid w:val="008336EA"/>
    <w:rsid w:val="00845E49"/>
    <w:rsid w:val="008472E9"/>
    <w:rsid w:val="00850A16"/>
    <w:rsid w:val="00862ECC"/>
    <w:rsid w:val="0086319D"/>
    <w:rsid w:val="008636C6"/>
    <w:rsid w:val="0087158F"/>
    <w:rsid w:val="0087611C"/>
    <w:rsid w:val="00880F34"/>
    <w:rsid w:val="00883E2D"/>
    <w:rsid w:val="008846F9"/>
    <w:rsid w:val="00884DAD"/>
    <w:rsid w:val="00885666"/>
    <w:rsid w:val="00895078"/>
    <w:rsid w:val="00896DDD"/>
    <w:rsid w:val="00897C63"/>
    <w:rsid w:val="008A682B"/>
    <w:rsid w:val="008A69BD"/>
    <w:rsid w:val="008B4B33"/>
    <w:rsid w:val="008C0A63"/>
    <w:rsid w:val="008C1C13"/>
    <w:rsid w:val="008C45AA"/>
    <w:rsid w:val="008C6E58"/>
    <w:rsid w:val="008C7FBA"/>
    <w:rsid w:val="008D0F6D"/>
    <w:rsid w:val="008D2467"/>
    <w:rsid w:val="008D3B81"/>
    <w:rsid w:val="008D684F"/>
    <w:rsid w:val="008D714D"/>
    <w:rsid w:val="008E1BAE"/>
    <w:rsid w:val="008E491C"/>
    <w:rsid w:val="008E6FF5"/>
    <w:rsid w:val="008F0FCC"/>
    <w:rsid w:val="008F22D3"/>
    <w:rsid w:val="009007B4"/>
    <w:rsid w:val="00903200"/>
    <w:rsid w:val="0091370E"/>
    <w:rsid w:val="009137A2"/>
    <w:rsid w:val="00916138"/>
    <w:rsid w:val="00916DA8"/>
    <w:rsid w:val="00921EBB"/>
    <w:rsid w:val="00921EC0"/>
    <w:rsid w:val="009234BD"/>
    <w:rsid w:val="00924053"/>
    <w:rsid w:val="00930BB3"/>
    <w:rsid w:val="00931499"/>
    <w:rsid w:val="0093464F"/>
    <w:rsid w:val="009352D8"/>
    <w:rsid w:val="00940A23"/>
    <w:rsid w:val="009435C4"/>
    <w:rsid w:val="0094655C"/>
    <w:rsid w:val="00950516"/>
    <w:rsid w:val="0095439E"/>
    <w:rsid w:val="00954D4D"/>
    <w:rsid w:val="009575AD"/>
    <w:rsid w:val="009601FC"/>
    <w:rsid w:val="00967E7D"/>
    <w:rsid w:val="00971F86"/>
    <w:rsid w:val="00974BC7"/>
    <w:rsid w:val="00976BE1"/>
    <w:rsid w:val="009770F2"/>
    <w:rsid w:val="0097762B"/>
    <w:rsid w:val="00977F8B"/>
    <w:rsid w:val="009811E4"/>
    <w:rsid w:val="0098141F"/>
    <w:rsid w:val="00982750"/>
    <w:rsid w:val="009837AC"/>
    <w:rsid w:val="00983FCE"/>
    <w:rsid w:val="009855D9"/>
    <w:rsid w:val="00985B83"/>
    <w:rsid w:val="00986041"/>
    <w:rsid w:val="00992A5D"/>
    <w:rsid w:val="00997D84"/>
    <w:rsid w:val="009A0780"/>
    <w:rsid w:val="009A598B"/>
    <w:rsid w:val="009A5AEF"/>
    <w:rsid w:val="009A682C"/>
    <w:rsid w:val="009B1D4E"/>
    <w:rsid w:val="009B3530"/>
    <w:rsid w:val="009C13BC"/>
    <w:rsid w:val="009C6F81"/>
    <w:rsid w:val="009D189B"/>
    <w:rsid w:val="009D25AA"/>
    <w:rsid w:val="009D4B62"/>
    <w:rsid w:val="009D5FCF"/>
    <w:rsid w:val="009D7E7B"/>
    <w:rsid w:val="009E27CE"/>
    <w:rsid w:val="009F1AE9"/>
    <w:rsid w:val="009F1FC0"/>
    <w:rsid w:val="009F3BD5"/>
    <w:rsid w:val="009F64EE"/>
    <w:rsid w:val="00A00943"/>
    <w:rsid w:val="00A0593D"/>
    <w:rsid w:val="00A109B3"/>
    <w:rsid w:val="00A10F5F"/>
    <w:rsid w:val="00A11D66"/>
    <w:rsid w:val="00A156ED"/>
    <w:rsid w:val="00A168F8"/>
    <w:rsid w:val="00A16F57"/>
    <w:rsid w:val="00A26AB2"/>
    <w:rsid w:val="00A40930"/>
    <w:rsid w:val="00A40EF1"/>
    <w:rsid w:val="00A41542"/>
    <w:rsid w:val="00A50FBF"/>
    <w:rsid w:val="00A514D0"/>
    <w:rsid w:val="00A51B7E"/>
    <w:rsid w:val="00A51CA0"/>
    <w:rsid w:val="00A61F22"/>
    <w:rsid w:val="00A64799"/>
    <w:rsid w:val="00A7338C"/>
    <w:rsid w:val="00A74CE1"/>
    <w:rsid w:val="00A770DA"/>
    <w:rsid w:val="00A77310"/>
    <w:rsid w:val="00A80A1C"/>
    <w:rsid w:val="00A83AA8"/>
    <w:rsid w:val="00A93012"/>
    <w:rsid w:val="00A9675B"/>
    <w:rsid w:val="00AA1096"/>
    <w:rsid w:val="00AA26F4"/>
    <w:rsid w:val="00AA6668"/>
    <w:rsid w:val="00AA71D6"/>
    <w:rsid w:val="00AB0A6B"/>
    <w:rsid w:val="00AB1C72"/>
    <w:rsid w:val="00AB4765"/>
    <w:rsid w:val="00AB7FA0"/>
    <w:rsid w:val="00AC31B1"/>
    <w:rsid w:val="00AD4D93"/>
    <w:rsid w:val="00AD571A"/>
    <w:rsid w:val="00AD74EF"/>
    <w:rsid w:val="00AE1252"/>
    <w:rsid w:val="00AE28A8"/>
    <w:rsid w:val="00AE5B6C"/>
    <w:rsid w:val="00AE7ABC"/>
    <w:rsid w:val="00AF4515"/>
    <w:rsid w:val="00AF763F"/>
    <w:rsid w:val="00B00C03"/>
    <w:rsid w:val="00B01561"/>
    <w:rsid w:val="00B02964"/>
    <w:rsid w:val="00B0347E"/>
    <w:rsid w:val="00B05E6B"/>
    <w:rsid w:val="00B15ABE"/>
    <w:rsid w:val="00B2041F"/>
    <w:rsid w:val="00B2214D"/>
    <w:rsid w:val="00B27E3B"/>
    <w:rsid w:val="00B27FE1"/>
    <w:rsid w:val="00B312F0"/>
    <w:rsid w:val="00B31753"/>
    <w:rsid w:val="00B31B93"/>
    <w:rsid w:val="00B31F93"/>
    <w:rsid w:val="00B35232"/>
    <w:rsid w:val="00B35A0B"/>
    <w:rsid w:val="00B361D3"/>
    <w:rsid w:val="00B371DA"/>
    <w:rsid w:val="00B3725C"/>
    <w:rsid w:val="00B44331"/>
    <w:rsid w:val="00B45A00"/>
    <w:rsid w:val="00B47629"/>
    <w:rsid w:val="00B5040F"/>
    <w:rsid w:val="00B50CD0"/>
    <w:rsid w:val="00B51E0B"/>
    <w:rsid w:val="00B536F9"/>
    <w:rsid w:val="00B61FF6"/>
    <w:rsid w:val="00B6320C"/>
    <w:rsid w:val="00B6339C"/>
    <w:rsid w:val="00B63CBE"/>
    <w:rsid w:val="00B71E82"/>
    <w:rsid w:val="00B7264F"/>
    <w:rsid w:val="00B74BCF"/>
    <w:rsid w:val="00B76EEF"/>
    <w:rsid w:val="00B77A73"/>
    <w:rsid w:val="00B803F0"/>
    <w:rsid w:val="00B81D6F"/>
    <w:rsid w:val="00B82256"/>
    <w:rsid w:val="00B847E5"/>
    <w:rsid w:val="00B95552"/>
    <w:rsid w:val="00BA0595"/>
    <w:rsid w:val="00BA2269"/>
    <w:rsid w:val="00BA30B3"/>
    <w:rsid w:val="00BA3D3E"/>
    <w:rsid w:val="00BB49FD"/>
    <w:rsid w:val="00BB5491"/>
    <w:rsid w:val="00BC151E"/>
    <w:rsid w:val="00BC2B40"/>
    <w:rsid w:val="00BC5465"/>
    <w:rsid w:val="00BC5FC7"/>
    <w:rsid w:val="00BC6645"/>
    <w:rsid w:val="00BE031F"/>
    <w:rsid w:val="00BE0958"/>
    <w:rsid w:val="00BE18FC"/>
    <w:rsid w:val="00BF47C6"/>
    <w:rsid w:val="00C10F70"/>
    <w:rsid w:val="00C12E1A"/>
    <w:rsid w:val="00C21C2F"/>
    <w:rsid w:val="00C22DA9"/>
    <w:rsid w:val="00C31D7D"/>
    <w:rsid w:val="00C35282"/>
    <w:rsid w:val="00C354CD"/>
    <w:rsid w:val="00C36165"/>
    <w:rsid w:val="00C417A2"/>
    <w:rsid w:val="00C44EF6"/>
    <w:rsid w:val="00C5104C"/>
    <w:rsid w:val="00C5656F"/>
    <w:rsid w:val="00C60C34"/>
    <w:rsid w:val="00C61246"/>
    <w:rsid w:val="00C7207C"/>
    <w:rsid w:val="00C739E5"/>
    <w:rsid w:val="00C762B1"/>
    <w:rsid w:val="00C812B5"/>
    <w:rsid w:val="00C859D6"/>
    <w:rsid w:val="00C95C1D"/>
    <w:rsid w:val="00CA06C7"/>
    <w:rsid w:val="00CA6FEA"/>
    <w:rsid w:val="00CA7F3C"/>
    <w:rsid w:val="00CB5E49"/>
    <w:rsid w:val="00CC11F1"/>
    <w:rsid w:val="00CC33D9"/>
    <w:rsid w:val="00CC3437"/>
    <w:rsid w:val="00CC3A3B"/>
    <w:rsid w:val="00CC4339"/>
    <w:rsid w:val="00CC778B"/>
    <w:rsid w:val="00CD13EA"/>
    <w:rsid w:val="00CD4EB3"/>
    <w:rsid w:val="00CD6382"/>
    <w:rsid w:val="00CD7C8D"/>
    <w:rsid w:val="00CE09F0"/>
    <w:rsid w:val="00CE0B75"/>
    <w:rsid w:val="00CE1F45"/>
    <w:rsid w:val="00CE3B0B"/>
    <w:rsid w:val="00CF04A1"/>
    <w:rsid w:val="00CF1A6D"/>
    <w:rsid w:val="00CF6CC3"/>
    <w:rsid w:val="00CF6DFC"/>
    <w:rsid w:val="00D013CC"/>
    <w:rsid w:val="00D02659"/>
    <w:rsid w:val="00D037B3"/>
    <w:rsid w:val="00D03A17"/>
    <w:rsid w:val="00D04180"/>
    <w:rsid w:val="00D05188"/>
    <w:rsid w:val="00D06922"/>
    <w:rsid w:val="00D06B65"/>
    <w:rsid w:val="00D11D66"/>
    <w:rsid w:val="00D11DCF"/>
    <w:rsid w:val="00D16D6A"/>
    <w:rsid w:val="00D306EC"/>
    <w:rsid w:val="00D322F5"/>
    <w:rsid w:val="00D359DA"/>
    <w:rsid w:val="00D36C54"/>
    <w:rsid w:val="00D421C9"/>
    <w:rsid w:val="00D451EE"/>
    <w:rsid w:val="00D46A5D"/>
    <w:rsid w:val="00D50D80"/>
    <w:rsid w:val="00D538BE"/>
    <w:rsid w:val="00D553FB"/>
    <w:rsid w:val="00D55C54"/>
    <w:rsid w:val="00D57C11"/>
    <w:rsid w:val="00D66596"/>
    <w:rsid w:val="00D70413"/>
    <w:rsid w:val="00D845F3"/>
    <w:rsid w:val="00D90BD0"/>
    <w:rsid w:val="00D91A15"/>
    <w:rsid w:val="00D929F4"/>
    <w:rsid w:val="00D94200"/>
    <w:rsid w:val="00DA0144"/>
    <w:rsid w:val="00DA0499"/>
    <w:rsid w:val="00DA2570"/>
    <w:rsid w:val="00DA3FD5"/>
    <w:rsid w:val="00DA6A09"/>
    <w:rsid w:val="00DA74E0"/>
    <w:rsid w:val="00DB32C2"/>
    <w:rsid w:val="00DB331F"/>
    <w:rsid w:val="00DB3A6D"/>
    <w:rsid w:val="00DB4C54"/>
    <w:rsid w:val="00DB4CE9"/>
    <w:rsid w:val="00DB581E"/>
    <w:rsid w:val="00DB61CF"/>
    <w:rsid w:val="00DC0C51"/>
    <w:rsid w:val="00DC3CC1"/>
    <w:rsid w:val="00DC7239"/>
    <w:rsid w:val="00DD349A"/>
    <w:rsid w:val="00DF2962"/>
    <w:rsid w:val="00E024D0"/>
    <w:rsid w:val="00E13456"/>
    <w:rsid w:val="00E14F80"/>
    <w:rsid w:val="00E17B3C"/>
    <w:rsid w:val="00E242DF"/>
    <w:rsid w:val="00E2493F"/>
    <w:rsid w:val="00E25A80"/>
    <w:rsid w:val="00E34BE8"/>
    <w:rsid w:val="00E41D63"/>
    <w:rsid w:val="00E45BBC"/>
    <w:rsid w:val="00E52E52"/>
    <w:rsid w:val="00E56243"/>
    <w:rsid w:val="00E60ADF"/>
    <w:rsid w:val="00E63B2F"/>
    <w:rsid w:val="00E6717E"/>
    <w:rsid w:val="00E724C0"/>
    <w:rsid w:val="00E73DAB"/>
    <w:rsid w:val="00E76307"/>
    <w:rsid w:val="00E869E1"/>
    <w:rsid w:val="00E86FF1"/>
    <w:rsid w:val="00E96CD1"/>
    <w:rsid w:val="00EA11C0"/>
    <w:rsid w:val="00EB484D"/>
    <w:rsid w:val="00EB780D"/>
    <w:rsid w:val="00EC06B0"/>
    <w:rsid w:val="00EC28B9"/>
    <w:rsid w:val="00EC2B15"/>
    <w:rsid w:val="00EC6034"/>
    <w:rsid w:val="00EE00EF"/>
    <w:rsid w:val="00EF1168"/>
    <w:rsid w:val="00F02B4C"/>
    <w:rsid w:val="00F0548F"/>
    <w:rsid w:val="00F056FE"/>
    <w:rsid w:val="00F0686A"/>
    <w:rsid w:val="00F11DF0"/>
    <w:rsid w:val="00F1497A"/>
    <w:rsid w:val="00F21892"/>
    <w:rsid w:val="00F24878"/>
    <w:rsid w:val="00F35A93"/>
    <w:rsid w:val="00F37F5A"/>
    <w:rsid w:val="00F462A5"/>
    <w:rsid w:val="00F50FFA"/>
    <w:rsid w:val="00F52EB3"/>
    <w:rsid w:val="00F53FFB"/>
    <w:rsid w:val="00F562D8"/>
    <w:rsid w:val="00F565D7"/>
    <w:rsid w:val="00F60DEC"/>
    <w:rsid w:val="00F62359"/>
    <w:rsid w:val="00F661E1"/>
    <w:rsid w:val="00F7192A"/>
    <w:rsid w:val="00F71F4C"/>
    <w:rsid w:val="00F75ECA"/>
    <w:rsid w:val="00F95272"/>
    <w:rsid w:val="00F96DA7"/>
    <w:rsid w:val="00FA42F3"/>
    <w:rsid w:val="00FA5B8B"/>
    <w:rsid w:val="00FA76DE"/>
    <w:rsid w:val="00FB0A75"/>
    <w:rsid w:val="00FB2141"/>
    <w:rsid w:val="00FB2778"/>
    <w:rsid w:val="00FB2FB9"/>
    <w:rsid w:val="00FB36E8"/>
    <w:rsid w:val="00FB576B"/>
    <w:rsid w:val="00FB7BB0"/>
    <w:rsid w:val="00FD2FC3"/>
    <w:rsid w:val="00FE2B36"/>
    <w:rsid w:val="00FE327C"/>
    <w:rsid w:val="00FE572D"/>
    <w:rsid w:val="00FF03B8"/>
    <w:rsid w:val="00FF15AC"/>
    <w:rsid w:val="00FF6AB6"/>
    <w:rsid w:val="00FF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97C6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olo1">
    <w:name w:val="heading 1"/>
    <w:basedOn w:val="Normale"/>
    <w:next w:val="Normale"/>
    <w:qFormat/>
    <w:rsid w:val="00B81D6F"/>
    <w:pPr>
      <w:keepNext/>
      <w:overflowPunct/>
      <w:autoSpaceDE/>
      <w:autoSpaceDN/>
      <w:adjustRightInd/>
      <w:jc w:val="center"/>
      <w:textAlignment w:val="auto"/>
      <w:outlineLvl w:val="0"/>
    </w:pPr>
    <w:rPr>
      <w:b/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AF76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A168F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168F8"/>
  </w:style>
  <w:style w:type="paragraph" w:styleId="Corpodeltesto">
    <w:name w:val="Body Text"/>
    <w:basedOn w:val="Normale"/>
    <w:rsid w:val="00A168F8"/>
    <w:pPr>
      <w:jc w:val="both"/>
    </w:pPr>
  </w:style>
  <w:style w:type="paragraph" w:styleId="Titolo">
    <w:name w:val="Title"/>
    <w:basedOn w:val="Normale"/>
    <w:qFormat/>
    <w:rsid w:val="00B81D6F"/>
    <w:pPr>
      <w:overflowPunct/>
      <w:autoSpaceDE/>
      <w:autoSpaceDN/>
      <w:adjustRightInd/>
      <w:jc w:val="center"/>
      <w:textAlignment w:val="auto"/>
    </w:pPr>
    <w:rPr>
      <w:b/>
      <w:noProof/>
      <w:sz w:val="28"/>
    </w:rPr>
  </w:style>
  <w:style w:type="paragraph" w:styleId="Testonormale">
    <w:name w:val="Plain Text"/>
    <w:basedOn w:val="Normale"/>
    <w:link w:val="TestonormaleCarattere"/>
    <w:rsid w:val="00B81D6F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table" w:styleId="Grigliatabella">
    <w:name w:val="Table Grid"/>
    <w:basedOn w:val="Tabellanormale"/>
    <w:rsid w:val="004F0E8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506B3A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rsid w:val="008017E5"/>
    <w:pPr>
      <w:spacing w:after="120" w:line="480" w:lineRule="auto"/>
      <w:ind w:left="283"/>
    </w:pPr>
  </w:style>
  <w:style w:type="paragraph" w:styleId="Testofumetto">
    <w:name w:val="Balloon Text"/>
    <w:basedOn w:val="Normale"/>
    <w:semiHidden/>
    <w:rsid w:val="003F7F02"/>
    <w:rPr>
      <w:rFonts w:ascii="Tahoma" w:hAnsi="Tahoma" w:cs="Tahoma"/>
      <w:sz w:val="16"/>
      <w:szCs w:val="16"/>
    </w:rPr>
  </w:style>
  <w:style w:type="paragraph" w:customStyle="1" w:styleId="Carattere1">
    <w:name w:val="Carattere1"/>
    <w:basedOn w:val="Normale"/>
    <w:rsid w:val="003964F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sz w:val="20"/>
      <w:lang w:val="en-US" w:eastAsia="en-US"/>
    </w:rPr>
  </w:style>
  <w:style w:type="character" w:styleId="Collegamentoipertestuale">
    <w:name w:val="Hyperlink"/>
    <w:rsid w:val="009F1FC0"/>
    <w:rPr>
      <w:color w:val="0000FF"/>
      <w:u w:val="single"/>
    </w:rPr>
  </w:style>
  <w:style w:type="paragraph" w:styleId="Rientrocorpodeltesto">
    <w:name w:val="Body Text Indent"/>
    <w:basedOn w:val="Normale"/>
    <w:rsid w:val="009F1FC0"/>
    <w:pPr>
      <w:spacing w:after="120"/>
      <w:ind w:left="283"/>
    </w:pPr>
  </w:style>
  <w:style w:type="paragraph" w:styleId="Corpodeltesto2">
    <w:name w:val="Body Text 2"/>
    <w:basedOn w:val="Normale"/>
    <w:rsid w:val="00896DDD"/>
    <w:pPr>
      <w:spacing w:after="120" w:line="480" w:lineRule="auto"/>
    </w:pPr>
  </w:style>
  <w:style w:type="paragraph" w:styleId="Rientrocorpodeltesto3">
    <w:name w:val="Body Text Indent 3"/>
    <w:basedOn w:val="Normale"/>
    <w:rsid w:val="003A4540"/>
    <w:pPr>
      <w:spacing w:after="120"/>
      <w:ind w:left="283"/>
    </w:pPr>
    <w:rPr>
      <w:sz w:val="16"/>
      <w:szCs w:val="16"/>
    </w:rPr>
  </w:style>
  <w:style w:type="character" w:styleId="Enfasigrassetto">
    <w:name w:val="Strong"/>
    <w:uiPriority w:val="22"/>
    <w:qFormat/>
    <w:rsid w:val="00474180"/>
    <w:rPr>
      <w:b/>
      <w:bCs/>
    </w:rPr>
  </w:style>
  <w:style w:type="character" w:customStyle="1" w:styleId="TestonormaleCarattere">
    <w:name w:val="Testo normale Carattere"/>
    <w:link w:val="Testonormale"/>
    <w:rsid w:val="004C19A7"/>
    <w:rPr>
      <w:rFonts w:ascii="Courier New" w:hAnsi="Courier New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E52E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3Carattere">
    <w:name w:val="Titolo 3 Carattere"/>
    <w:link w:val="Titolo3"/>
    <w:semiHidden/>
    <w:rsid w:val="00AF763F"/>
    <w:rPr>
      <w:rFonts w:ascii="Cambria" w:hAnsi="Cambria"/>
      <w:b/>
      <w:bCs/>
      <w:sz w:val="26"/>
      <w:szCs w:val="26"/>
    </w:rPr>
  </w:style>
  <w:style w:type="paragraph" w:customStyle="1" w:styleId="p0">
    <w:name w:val="p0"/>
    <w:basedOn w:val="Normale"/>
    <w:rsid w:val="00AF763F"/>
    <w:pPr>
      <w:widowControl w:val="0"/>
      <w:tabs>
        <w:tab w:val="left" w:pos="720"/>
      </w:tabs>
      <w:suppressAutoHyphens/>
      <w:overflowPunct/>
      <w:autoSpaceDN/>
      <w:adjustRightInd/>
      <w:jc w:val="both"/>
      <w:textAlignment w:val="auto"/>
    </w:pPr>
    <w:rPr>
      <w:szCs w:val="24"/>
      <w:lang w:eastAsia="ar-SA"/>
    </w:rPr>
  </w:style>
  <w:style w:type="paragraph" w:customStyle="1" w:styleId="Corpodeltesto32">
    <w:name w:val="Corpo del testo 32"/>
    <w:basedOn w:val="Normale"/>
    <w:rsid w:val="00AF763F"/>
    <w:pPr>
      <w:suppressAutoHyphens/>
      <w:overflowPunct/>
      <w:autoSpaceDN/>
      <w:adjustRightInd/>
      <w:jc w:val="both"/>
      <w:textAlignment w:val="auto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IntestazioneCarattere">
    <w:name w:val="Intestazione Carattere"/>
    <w:link w:val="Intestazione"/>
    <w:uiPriority w:val="99"/>
    <w:rsid w:val="00773945"/>
    <w:rPr>
      <w:sz w:val="24"/>
    </w:rPr>
  </w:style>
  <w:style w:type="character" w:customStyle="1" w:styleId="Menzionenonrisolta">
    <w:name w:val="Menzione non risolta"/>
    <w:uiPriority w:val="99"/>
    <w:semiHidden/>
    <w:unhideWhenUsed/>
    <w:rsid w:val="00FF03B8"/>
    <w:rPr>
      <w:color w:val="605E5C"/>
      <w:shd w:val="clear" w:color="auto" w:fill="E1DFDD"/>
    </w:rPr>
  </w:style>
  <w:style w:type="paragraph" w:customStyle="1" w:styleId="Default">
    <w:name w:val="Default"/>
    <w:rsid w:val="00A770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arpredefinitoparagrafo5">
    <w:name w:val="Car. predefinito paragrafo5"/>
    <w:rsid w:val="00A61F22"/>
  </w:style>
  <w:style w:type="character" w:customStyle="1" w:styleId="WW8Num2z2">
    <w:name w:val="WW8Num2z2"/>
    <w:rsid w:val="00A61F22"/>
  </w:style>
  <w:style w:type="paragraph" w:customStyle="1" w:styleId="Corpodeltesto31">
    <w:name w:val="Corpo del testo 31"/>
    <w:basedOn w:val="Normale"/>
    <w:qFormat/>
    <w:rsid w:val="00464CF6"/>
    <w:pPr>
      <w:suppressAutoHyphens/>
      <w:overflowPunct/>
      <w:autoSpaceDE/>
      <w:autoSpaceDN/>
      <w:adjustRightInd/>
      <w:spacing w:after="120"/>
      <w:textAlignment w:val="auto"/>
    </w:pPr>
    <w:rPr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2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06204-15F5-405F-826C-6D3F1CA0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La Fata</cp:lastModifiedBy>
  <cp:revision>5</cp:revision>
  <cp:lastPrinted>2025-07-01T08:24:00Z</cp:lastPrinted>
  <dcterms:created xsi:type="dcterms:W3CDTF">2026-06-03T13:31:00Z</dcterms:created>
  <dcterms:modified xsi:type="dcterms:W3CDTF">2026-06-03T14:44:00Z</dcterms:modified>
</cp:coreProperties>
</file>